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6825D" w14:textId="16B72CD8" w:rsidR="00A442E3" w:rsidRPr="00A442E3" w:rsidRDefault="00A442E3" w:rsidP="00A442E3">
      <w:pPr>
        <w:shd w:val="clear" w:color="auto" w:fill="C6D9F1" w:themeFill="text2" w:themeFillTint="33"/>
        <w:spacing w:after="200" w:line="276" w:lineRule="auto"/>
        <w:jc w:val="left"/>
        <w:rPr>
          <w:rFonts w:asciiTheme="minorHAnsi" w:hAnsiTheme="minorHAnsi" w:cstheme="minorHAnsi"/>
          <w:b/>
          <w:sz w:val="20"/>
        </w:rPr>
      </w:pPr>
      <w:r w:rsidRPr="00A442E3">
        <w:rPr>
          <w:rFonts w:asciiTheme="minorHAnsi" w:hAnsiTheme="minorHAnsi" w:cstheme="minorHAnsi"/>
          <w:b/>
          <w:sz w:val="20"/>
        </w:rPr>
        <w:t xml:space="preserve">ZAŁĄCZNIK NR </w:t>
      </w:r>
      <w:r w:rsidR="00AC272D">
        <w:rPr>
          <w:rFonts w:asciiTheme="minorHAnsi" w:hAnsiTheme="minorHAnsi" w:cstheme="minorHAnsi"/>
          <w:b/>
          <w:sz w:val="20"/>
        </w:rPr>
        <w:t>6</w:t>
      </w:r>
      <w:r w:rsidR="00A417CF">
        <w:rPr>
          <w:rFonts w:asciiTheme="minorHAnsi" w:hAnsiTheme="minorHAnsi" w:cstheme="minorHAnsi"/>
          <w:b/>
          <w:sz w:val="20"/>
        </w:rPr>
        <w:t xml:space="preserve"> </w:t>
      </w:r>
      <w:r w:rsidR="00ED7026">
        <w:rPr>
          <w:rFonts w:asciiTheme="minorHAnsi" w:hAnsiTheme="minorHAnsi" w:cstheme="minorHAnsi"/>
          <w:b/>
          <w:sz w:val="20"/>
        </w:rPr>
        <w:t xml:space="preserve">DO SWZ </w:t>
      </w:r>
      <w:r w:rsidRPr="00A442E3">
        <w:rPr>
          <w:rFonts w:asciiTheme="minorHAnsi" w:hAnsiTheme="minorHAnsi" w:cstheme="minorHAnsi"/>
          <w:b/>
          <w:sz w:val="20"/>
        </w:rPr>
        <w:t xml:space="preserve">– </w:t>
      </w:r>
      <w:r>
        <w:rPr>
          <w:rFonts w:asciiTheme="minorHAnsi" w:hAnsiTheme="minorHAnsi" w:cstheme="minorHAnsi"/>
          <w:b/>
          <w:sz w:val="20"/>
        </w:rPr>
        <w:t xml:space="preserve">WYKAZ WYKONANYCH </w:t>
      </w:r>
      <w:r w:rsidR="00AC272D">
        <w:rPr>
          <w:rFonts w:asciiTheme="minorHAnsi" w:hAnsiTheme="minorHAnsi" w:cstheme="minorHAnsi"/>
          <w:b/>
          <w:sz w:val="20"/>
        </w:rPr>
        <w:t>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6B56FD" w:rsidRDefault="00EC768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p>
          <w:p w14:paraId="06AF82C5" w14:textId="77777777" w:rsidR="00EC7687" w:rsidRPr="006B56FD" w:rsidRDefault="00EC7687" w:rsidP="00345526">
            <w:pPr>
              <w:ind w:right="28"/>
              <w:jc w:val="left"/>
              <w:rPr>
                <w:rFonts w:asciiTheme="minorHAnsi" w:hAnsiTheme="minorHAnsi" w:cstheme="minorHAnsi"/>
                <w:sz w:val="20"/>
              </w:rPr>
            </w:pPr>
          </w:p>
          <w:p w14:paraId="16387C43"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003CEC4" w14:textId="77777777" w:rsidR="00EC7687" w:rsidRPr="006B56FD" w:rsidRDefault="00EC768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7D1FE00F" w14:textId="77777777" w:rsidR="00EC7687" w:rsidRPr="006B56FD" w:rsidRDefault="00EC768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6B56FD" w:rsidRDefault="00EC768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4EC4F135" w14:textId="77777777" w:rsidR="00EC7687" w:rsidRPr="006B56FD" w:rsidRDefault="00EC768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7466680D" w14:textId="77777777" w:rsidR="00EC7687" w:rsidRPr="006B56FD" w:rsidRDefault="00EC768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17B2A6D9" w14:textId="0C714D56" w:rsidR="00EC7687" w:rsidRPr="00A417CF" w:rsidRDefault="00EC768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00A417CF" w:rsidRPr="00A417CF">
              <w:rPr>
                <w:rFonts w:asciiTheme="minorHAnsi" w:eastAsia="Calibri" w:hAnsiTheme="minorHAnsi" w:cstheme="minorHAnsi"/>
                <w:b/>
                <w:sz w:val="20"/>
              </w:rPr>
              <w:t>Zamość</w:t>
            </w:r>
          </w:p>
          <w:p w14:paraId="3BB78A81" w14:textId="3682A855" w:rsidR="00EC7687" w:rsidRPr="00A417CF" w:rsidRDefault="00A417CF" w:rsidP="00345526">
            <w:pPr>
              <w:spacing w:before="120" w:after="120" w:line="240" w:lineRule="auto"/>
              <w:contextualSpacing/>
              <w:jc w:val="center"/>
              <w:rPr>
                <w:rFonts w:asciiTheme="minorHAnsi" w:eastAsia="Calibri" w:hAnsiTheme="minorHAnsi" w:cstheme="minorHAnsi"/>
                <w:b/>
                <w:color w:val="000000"/>
                <w:sz w:val="20"/>
              </w:rPr>
            </w:pPr>
            <w:r w:rsidRPr="00A417CF">
              <w:rPr>
                <w:rFonts w:asciiTheme="minorHAnsi" w:eastAsia="Calibri" w:hAnsiTheme="minorHAnsi" w:cstheme="minorHAnsi"/>
                <w:b/>
                <w:color w:val="000000"/>
                <w:sz w:val="20"/>
              </w:rPr>
              <w:t>ul. Koźmiana 1</w:t>
            </w:r>
          </w:p>
          <w:p w14:paraId="0B494F22" w14:textId="63C40365" w:rsidR="00EC7687" w:rsidRPr="006B56FD" w:rsidRDefault="00A417CF" w:rsidP="00345526">
            <w:pPr>
              <w:spacing w:line="360" w:lineRule="auto"/>
              <w:jc w:val="center"/>
              <w:rPr>
                <w:rFonts w:asciiTheme="minorHAnsi" w:eastAsiaTheme="majorEastAsia" w:hAnsiTheme="minorHAnsi" w:cstheme="minorHAnsi"/>
                <w:i/>
                <w:iCs/>
                <w:sz w:val="20"/>
              </w:rPr>
            </w:pPr>
            <w:r w:rsidRPr="00A417CF">
              <w:rPr>
                <w:rFonts w:asciiTheme="minorHAnsi" w:eastAsia="Calibri" w:hAnsiTheme="minorHAnsi" w:cstheme="minorHAnsi"/>
                <w:b/>
                <w:color w:val="000000"/>
                <w:sz w:val="20"/>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3814602" w14:textId="0D9067E3" w:rsidR="005B1ED0" w:rsidRPr="004B4556" w:rsidRDefault="005B1ED0" w:rsidP="005B1ED0">
      <w:pPr>
        <w:spacing w:line="240" w:lineRule="auto"/>
        <w:jc w:val="center"/>
        <w:rPr>
          <w:rFonts w:asciiTheme="minorHAnsi" w:hAnsiTheme="minorHAnsi" w:cstheme="minorHAnsi"/>
          <w:b/>
          <w:sz w:val="20"/>
        </w:rPr>
      </w:pPr>
      <w:r w:rsidRPr="004B4556">
        <w:rPr>
          <w:rFonts w:asciiTheme="minorHAnsi" w:hAnsiTheme="minorHAnsi" w:cstheme="minorHAnsi"/>
          <w:b/>
          <w:sz w:val="20"/>
        </w:rPr>
        <w:t xml:space="preserve">WYKAZ WYKONANYCH </w:t>
      </w:r>
      <w:r w:rsidR="00E130E3">
        <w:rPr>
          <w:rFonts w:asciiTheme="minorHAnsi" w:hAnsiTheme="minorHAnsi" w:cstheme="minorHAnsi"/>
          <w:b/>
          <w:sz w:val="20"/>
        </w:rPr>
        <w:t>ZAMÓWIEŃ</w:t>
      </w:r>
      <w:r w:rsidRPr="004B4556">
        <w:rPr>
          <w:rFonts w:asciiTheme="minorHAnsi" w:hAnsiTheme="minorHAnsi" w:cstheme="minorHAnsi"/>
          <w:b/>
          <w:sz w:val="20"/>
        </w:rPr>
        <w:t xml:space="preserve"> </w:t>
      </w:r>
    </w:p>
    <w:p w14:paraId="02BEA41E" w14:textId="50E5CC3A" w:rsidR="00B137F8" w:rsidRDefault="00B137F8" w:rsidP="00B137F8">
      <w:pPr>
        <w:rPr>
          <w:rFonts w:asciiTheme="minorHAnsi" w:hAnsiTheme="minorHAnsi" w:cstheme="minorHAnsi"/>
          <w:sz w:val="20"/>
        </w:rPr>
      </w:pPr>
    </w:p>
    <w:p w14:paraId="1AD8AF27" w14:textId="77777777" w:rsidR="003A6457" w:rsidRPr="004B4556" w:rsidRDefault="003A6457" w:rsidP="00B137F8">
      <w:pPr>
        <w:rPr>
          <w:rFonts w:asciiTheme="minorHAnsi" w:hAnsiTheme="minorHAnsi" w:cstheme="minorHAnsi"/>
          <w:sz w:val="20"/>
        </w:rPr>
      </w:pPr>
    </w:p>
    <w:p w14:paraId="66AAB942" w14:textId="5B2CC296" w:rsidR="00B137F8" w:rsidRDefault="00B137F8" w:rsidP="00E15E6F">
      <w:pPr>
        <w:ind w:left="-284"/>
        <w:rPr>
          <w:rFonts w:asciiTheme="minorHAnsi" w:hAnsiTheme="minorHAnsi" w:cstheme="minorHAnsi"/>
          <w:sz w:val="20"/>
          <w:lang w:eastAsia="pl-PL"/>
        </w:rPr>
      </w:pPr>
      <w:r w:rsidRPr="00242653">
        <w:rPr>
          <w:rFonts w:asciiTheme="minorHAnsi" w:hAnsiTheme="minorHAnsi" w:cstheme="minorHAnsi"/>
          <w:sz w:val="20"/>
          <w:lang w:eastAsia="pl-PL"/>
        </w:rPr>
        <w:t xml:space="preserve">Składając Ofertę w postępowaniu zakupowym </w:t>
      </w:r>
      <w:r w:rsidR="00DA5698" w:rsidRPr="00242653">
        <w:rPr>
          <w:rFonts w:asciiTheme="minorHAnsi" w:hAnsiTheme="minorHAnsi" w:cstheme="minorHAnsi"/>
          <w:sz w:val="20"/>
          <w:lang w:eastAsia="pl-PL"/>
        </w:rPr>
        <w:t xml:space="preserve">nr </w:t>
      </w:r>
      <w:r w:rsidR="00AC272D">
        <w:rPr>
          <w:rFonts w:asciiTheme="minorHAnsi" w:hAnsiTheme="minorHAnsi" w:cstheme="minorHAnsi"/>
          <w:b/>
          <w:sz w:val="20"/>
          <w:lang w:eastAsia="pl-PL"/>
        </w:rPr>
        <w:t>POST/DYS/OZ/LZA/0</w:t>
      </w:r>
      <w:r w:rsidR="002F1A37">
        <w:rPr>
          <w:rFonts w:asciiTheme="minorHAnsi" w:hAnsiTheme="minorHAnsi" w:cstheme="minorHAnsi"/>
          <w:b/>
          <w:sz w:val="20"/>
          <w:lang w:eastAsia="pl-PL"/>
        </w:rPr>
        <w:t>3172</w:t>
      </w:r>
      <w:r w:rsidR="00AC272D">
        <w:rPr>
          <w:rFonts w:asciiTheme="minorHAnsi" w:hAnsiTheme="minorHAnsi" w:cstheme="minorHAnsi"/>
          <w:b/>
          <w:sz w:val="20"/>
          <w:lang w:eastAsia="pl-PL"/>
        </w:rPr>
        <w:t>/2024</w:t>
      </w:r>
      <w:r w:rsidR="00B92491">
        <w:rPr>
          <w:rFonts w:asciiTheme="minorHAnsi" w:hAnsiTheme="minorHAnsi" w:cstheme="minorHAnsi"/>
          <w:sz w:val="20"/>
          <w:lang w:eastAsia="pl-PL"/>
        </w:rPr>
        <w:t xml:space="preserve"> </w:t>
      </w:r>
      <w:r w:rsidRPr="00242653">
        <w:rPr>
          <w:rFonts w:asciiTheme="minorHAnsi" w:hAnsiTheme="minorHAnsi" w:cstheme="minorHAnsi"/>
          <w:sz w:val="20"/>
          <w:lang w:eastAsia="pl-PL"/>
        </w:rPr>
        <w:t xml:space="preserve">prowadzonym w trybie przetargu nieograniczonego </w:t>
      </w:r>
      <w:r w:rsidR="00DB01FF" w:rsidRPr="00242653">
        <w:rPr>
          <w:rFonts w:asciiTheme="minorHAnsi" w:hAnsiTheme="minorHAnsi" w:cstheme="minorHAnsi"/>
          <w:sz w:val="20"/>
          <w:lang w:eastAsia="pl-PL"/>
        </w:rPr>
        <w:t xml:space="preserve">pn. </w:t>
      </w:r>
      <w:r w:rsidR="002F1A37" w:rsidRPr="002F1A37">
        <w:rPr>
          <w:rFonts w:asciiTheme="minorHAnsi" w:hAnsiTheme="minorHAnsi" w:cstheme="minorHAnsi"/>
          <w:b/>
          <w:sz w:val="20"/>
        </w:rPr>
        <w:t xml:space="preserve">Opracowanie dokumentacji projektowej dla 2 zadań: Część 1 Przyłączenie punktu selektywnej zbiórki odpadów komunalnych - budynek socjalno-biurowy na dz. nr 3200/36 w m. Lubaczów, zasil. ze stacji </w:t>
      </w:r>
      <w:proofErr w:type="spellStart"/>
      <w:r w:rsidR="002F1A37" w:rsidRPr="002F1A37">
        <w:rPr>
          <w:rFonts w:asciiTheme="minorHAnsi" w:hAnsiTheme="minorHAnsi" w:cstheme="minorHAnsi"/>
          <w:b/>
          <w:sz w:val="20"/>
        </w:rPr>
        <w:t>trafo</w:t>
      </w:r>
      <w:proofErr w:type="spellEnd"/>
      <w:r w:rsidR="002F1A37" w:rsidRPr="002F1A37">
        <w:rPr>
          <w:rFonts w:asciiTheme="minorHAnsi" w:hAnsiTheme="minorHAnsi" w:cstheme="minorHAnsi"/>
          <w:b/>
          <w:sz w:val="20"/>
        </w:rPr>
        <w:t xml:space="preserve"> „Lubaczów 25”.Część 2 Przyłączenie Kompleksu Placówki Straży Granicznej w m. Ulhówek na dz. nr 185/5, zasil. ze stacji </w:t>
      </w:r>
      <w:proofErr w:type="spellStart"/>
      <w:r w:rsidR="002F1A37" w:rsidRPr="002F1A37">
        <w:rPr>
          <w:rFonts w:asciiTheme="minorHAnsi" w:hAnsiTheme="minorHAnsi" w:cstheme="minorHAnsi"/>
          <w:b/>
          <w:sz w:val="20"/>
        </w:rPr>
        <w:t>trafo</w:t>
      </w:r>
      <w:proofErr w:type="spellEnd"/>
      <w:r w:rsidR="002F1A37" w:rsidRPr="002F1A37">
        <w:rPr>
          <w:rFonts w:asciiTheme="minorHAnsi" w:hAnsiTheme="minorHAnsi" w:cstheme="minorHAnsi"/>
          <w:b/>
          <w:sz w:val="20"/>
        </w:rPr>
        <w:t xml:space="preserve"> „Ulhówek SHR 1”.</w:t>
      </w:r>
      <w:bookmarkStart w:id="0" w:name="_GoBack"/>
      <w:bookmarkEnd w:id="0"/>
      <w:r w:rsidR="00AC272D">
        <w:rPr>
          <w:rFonts w:asciiTheme="minorHAnsi" w:hAnsiTheme="minorHAnsi" w:cstheme="minorHAnsi"/>
          <w:b/>
          <w:sz w:val="20"/>
        </w:rPr>
        <w:t xml:space="preserve">, </w:t>
      </w:r>
      <w:r w:rsidR="00C85082" w:rsidRPr="009B6007">
        <w:rPr>
          <w:rFonts w:asciiTheme="minorHAnsi" w:hAnsiTheme="minorHAnsi" w:cstheme="minorHAnsi"/>
          <w:sz w:val="20"/>
          <w:lang w:eastAsia="pl-PL"/>
        </w:rPr>
        <w:t>oświadczamy</w:t>
      </w:r>
      <w:r w:rsidR="00C85082" w:rsidRPr="004B4556">
        <w:rPr>
          <w:rFonts w:asciiTheme="minorHAnsi" w:hAnsiTheme="minorHAnsi" w:cstheme="minorHAnsi"/>
          <w:sz w:val="20"/>
          <w:lang w:eastAsia="pl-PL"/>
        </w:rPr>
        <w:t>,</w:t>
      </w:r>
      <w:r w:rsidR="008B5FA5">
        <w:rPr>
          <w:rFonts w:asciiTheme="minorHAnsi" w:hAnsiTheme="minorHAnsi" w:cstheme="minorHAnsi"/>
          <w:sz w:val="20"/>
          <w:lang w:eastAsia="pl-PL"/>
        </w:rPr>
        <w:t xml:space="preserve"> </w:t>
      </w:r>
      <w:r w:rsidR="00C85082" w:rsidRPr="004B4556">
        <w:rPr>
          <w:rFonts w:asciiTheme="minorHAnsi" w:hAnsiTheme="minorHAnsi" w:cstheme="minorHAnsi"/>
          <w:bCs/>
          <w:sz w:val="20"/>
          <w:lang w:eastAsia="pl-PL"/>
        </w:rPr>
        <w:t>że</w:t>
      </w:r>
      <w:r w:rsidR="00C85082">
        <w:rPr>
          <w:rFonts w:asciiTheme="minorHAnsi" w:hAnsiTheme="minorHAnsi" w:cstheme="minorHAnsi"/>
          <w:bCs/>
          <w:sz w:val="20"/>
          <w:lang w:eastAsia="pl-PL"/>
        </w:rPr>
        <w:t xml:space="preserve"> </w:t>
      </w:r>
      <w:r w:rsidRPr="004B4556">
        <w:rPr>
          <w:rFonts w:asciiTheme="minorHAnsi" w:hAnsiTheme="minorHAnsi" w:cstheme="minorHAnsi"/>
          <w:sz w:val="20"/>
          <w:lang w:eastAsia="pl-PL"/>
        </w:rPr>
        <w:t xml:space="preserve">w okresie ostatnich </w:t>
      </w:r>
      <w:r w:rsidR="00A909B3" w:rsidRPr="00AC272D">
        <w:rPr>
          <w:rFonts w:asciiTheme="minorHAnsi" w:hAnsiTheme="minorHAnsi" w:cstheme="minorHAnsi"/>
          <w:b/>
          <w:sz w:val="20"/>
          <w:lang w:eastAsia="pl-PL"/>
        </w:rPr>
        <w:t>3</w:t>
      </w:r>
      <w:r w:rsidR="006B7C73" w:rsidRPr="00AC272D">
        <w:rPr>
          <w:rFonts w:asciiTheme="minorHAnsi" w:hAnsiTheme="minorHAnsi" w:cstheme="minorHAnsi"/>
          <w:b/>
          <w:sz w:val="20"/>
          <w:lang w:eastAsia="pl-PL"/>
        </w:rPr>
        <w:t xml:space="preserve"> </w:t>
      </w:r>
      <w:r w:rsidRPr="00AC272D">
        <w:rPr>
          <w:rFonts w:asciiTheme="minorHAnsi" w:hAnsiTheme="minorHAnsi" w:cstheme="minorHAnsi"/>
          <w:b/>
          <w:sz w:val="20"/>
          <w:lang w:eastAsia="pl-PL"/>
        </w:rPr>
        <w:t>lat</w:t>
      </w:r>
      <w:r w:rsidRPr="004B4556">
        <w:rPr>
          <w:rFonts w:asciiTheme="minorHAnsi" w:hAnsiTheme="minorHAnsi" w:cstheme="minorHAnsi"/>
          <w:sz w:val="20"/>
          <w:lang w:eastAsia="pl-PL"/>
        </w:rPr>
        <w:t xml:space="preserve"> przed upływem terminu składania Ofert wykonaliśmy następujące </w:t>
      </w:r>
      <w:r w:rsidR="001B56CC">
        <w:rPr>
          <w:rFonts w:asciiTheme="minorHAnsi" w:hAnsiTheme="minorHAnsi" w:cstheme="minorHAnsi"/>
          <w:sz w:val="20"/>
          <w:lang w:eastAsia="pl-PL"/>
        </w:rPr>
        <w:t>zamówienia</w:t>
      </w:r>
      <w:r w:rsidR="00AC272D">
        <w:rPr>
          <w:rFonts w:asciiTheme="minorHAnsi" w:hAnsiTheme="minorHAnsi" w:cstheme="minorHAnsi"/>
          <w:sz w:val="20"/>
        </w:rPr>
        <w:t>.</w:t>
      </w:r>
    </w:p>
    <w:p w14:paraId="105CBE0E" w14:textId="77777777" w:rsidR="003874AF" w:rsidRDefault="003874AF" w:rsidP="00E15E6F">
      <w:pPr>
        <w:widowControl w:val="0"/>
        <w:snapToGrid w:val="0"/>
        <w:spacing w:line="240" w:lineRule="auto"/>
        <w:ind w:left="-284" w:right="170"/>
        <w:rPr>
          <w:rFonts w:asciiTheme="minorHAnsi" w:hAnsiTheme="minorHAnsi" w:cstheme="minorHAnsi"/>
          <w:sz w:val="20"/>
          <w:lang w:eastAsia="pl-PL"/>
        </w:rPr>
      </w:pPr>
    </w:p>
    <w:p w14:paraId="3E92192E" w14:textId="2EAED2DC" w:rsidR="00B137F8" w:rsidRPr="00AC272D" w:rsidRDefault="00AC272D" w:rsidP="00AC272D">
      <w:pPr>
        <w:spacing w:after="120"/>
        <w:ind w:left="-284"/>
        <w:rPr>
          <w:rFonts w:asciiTheme="minorHAnsi" w:hAnsiTheme="minorHAnsi" w:cstheme="minorHAnsi"/>
          <w:b/>
          <w:color w:val="FF0000"/>
          <w:sz w:val="20"/>
        </w:rPr>
      </w:pPr>
      <w:r>
        <w:rPr>
          <w:rFonts w:asciiTheme="minorHAnsi" w:hAnsiTheme="minorHAnsi" w:cstheme="minorHAnsi"/>
          <w:b/>
          <w:color w:val="FF0000"/>
          <w:sz w:val="20"/>
        </w:rPr>
        <w:t xml:space="preserve">Dotyczy Części postępowania nr ......... </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4B4556"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4B4556" w:rsidRDefault="001B56CC" w:rsidP="005B1ED0">
            <w:pPr>
              <w:jc w:val="center"/>
              <w:rPr>
                <w:rFonts w:asciiTheme="minorHAnsi" w:hAnsiTheme="minorHAnsi" w:cstheme="minorHAnsi"/>
                <w:b/>
                <w:sz w:val="20"/>
              </w:rPr>
            </w:pPr>
            <w:r w:rsidRPr="004B4556">
              <w:rPr>
                <w:rFonts w:asciiTheme="minorHAnsi" w:hAnsiTheme="minorHAnsi"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4B4556" w:rsidRDefault="001B56CC" w:rsidP="005B1ED0">
            <w:pPr>
              <w:jc w:val="center"/>
              <w:rPr>
                <w:rFonts w:asciiTheme="minorHAnsi" w:hAnsiTheme="minorHAnsi" w:cstheme="minorHAnsi"/>
                <w:b/>
                <w:sz w:val="20"/>
              </w:rPr>
            </w:pPr>
          </w:p>
          <w:p w14:paraId="7C3485A8" w14:textId="7875D463" w:rsidR="001B56CC" w:rsidRPr="004B4556" w:rsidRDefault="001B56CC" w:rsidP="005B1ED0">
            <w:pPr>
              <w:spacing w:line="240" w:lineRule="auto"/>
              <w:jc w:val="center"/>
              <w:rPr>
                <w:rFonts w:asciiTheme="minorHAnsi" w:hAnsiTheme="minorHAnsi" w:cstheme="minorHAnsi"/>
                <w:b/>
                <w:sz w:val="20"/>
              </w:rPr>
            </w:pPr>
            <w:r w:rsidRPr="004B4556">
              <w:rPr>
                <w:rFonts w:asciiTheme="minorHAnsi" w:hAnsiTheme="minorHAnsi" w:cstheme="minorHAnsi"/>
                <w:b/>
                <w:sz w:val="20"/>
              </w:rPr>
              <w:t>Przedmiot za</w:t>
            </w:r>
            <w:r>
              <w:rPr>
                <w:rFonts w:asciiTheme="minorHAnsi" w:hAnsiTheme="minorHAnsi" w:cstheme="minorHAnsi"/>
                <w:b/>
                <w:sz w:val="20"/>
              </w:rPr>
              <w:t>mówienia</w:t>
            </w:r>
          </w:p>
          <w:p w14:paraId="7F008D80" w14:textId="77777777" w:rsidR="001B56CC" w:rsidRPr="004B4556" w:rsidRDefault="001B56CC" w:rsidP="005B1ED0">
            <w:pPr>
              <w:spacing w:line="240" w:lineRule="auto"/>
              <w:jc w:val="center"/>
              <w:rPr>
                <w:rFonts w:asciiTheme="minorHAnsi" w:hAnsiTheme="minorHAnsi" w:cstheme="minorHAnsi"/>
                <w:b/>
                <w:sz w:val="20"/>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4B4556" w:rsidRDefault="001B56CC" w:rsidP="005B1ED0">
            <w:pPr>
              <w:jc w:val="center"/>
              <w:rPr>
                <w:rFonts w:asciiTheme="minorHAnsi" w:hAnsiTheme="minorHAnsi" w:cstheme="minorHAnsi"/>
                <w:b/>
                <w:sz w:val="20"/>
              </w:rPr>
            </w:pPr>
            <w:r>
              <w:rPr>
                <w:rFonts w:asciiTheme="minorHAnsi" w:hAnsiTheme="minorHAnsi" w:cstheme="minorHAnsi"/>
                <w:b/>
                <w:sz w:val="20"/>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4B4556" w:rsidRDefault="001B56CC" w:rsidP="005B1ED0">
            <w:pPr>
              <w:jc w:val="center"/>
              <w:rPr>
                <w:rFonts w:asciiTheme="minorHAnsi" w:hAnsiTheme="minorHAnsi" w:cstheme="minorHAnsi"/>
                <w:b/>
                <w:sz w:val="20"/>
              </w:rPr>
            </w:pPr>
          </w:p>
          <w:p w14:paraId="0C151A18" w14:textId="1E49E955" w:rsidR="001B56CC" w:rsidRPr="004B4556" w:rsidRDefault="008037AE" w:rsidP="008037AE">
            <w:pPr>
              <w:jc w:val="center"/>
              <w:rPr>
                <w:rFonts w:asciiTheme="minorHAnsi" w:hAnsiTheme="minorHAnsi" w:cstheme="minorHAnsi"/>
                <w:b/>
                <w:sz w:val="20"/>
              </w:rPr>
            </w:pPr>
            <w:r>
              <w:rPr>
                <w:rFonts w:asciiTheme="minorHAnsi" w:hAnsiTheme="minorHAnsi" w:cstheme="minorHAnsi"/>
                <w:b/>
                <w:sz w:val="20"/>
              </w:rPr>
              <w:t>Wartość zrealizowanych usług</w:t>
            </w:r>
            <w:r w:rsidR="001B56CC" w:rsidRPr="004B4556">
              <w:rPr>
                <w:rFonts w:asciiTheme="minorHAnsi" w:hAnsiTheme="minorHAnsi" w:cstheme="minorHAnsi"/>
                <w:b/>
                <w:sz w:val="20"/>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4B4556" w:rsidRDefault="001B56CC" w:rsidP="001B56CC">
            <w:pPr>
              <w:jc w:val="center"/>
              <w:rPr>
                <w:rFonts w:asciiTheme="minorHAnsi" w:hAnsiTheme="minorHAnsi" w:cstheme="minorHAnsi"/>
                <w:b/>
                <w:sz w:val="20"/>
              </w:rPr>
            </w:pPr>
            <w:r w:rsidRPr="004B4556">
              <w:rPr>
                <w:rFonts w:asciiTheme="minorHAnsi" w:hAnsiTheme="minorHAnsi" w:cstheme="minorHAnsi"/>
                <w:b/>
                <w:sz w:val="20"/>
              </w:rPr>
              <w:t xml:space="preserve">Termin  realizacji </w:t>
            </w:r>
            <w:r>
              <w:rPr>
                <w:rFonts w:asciiTheme="minorHAnsi" w:hAnsiTheme="minorHAnsi" w:cstheme="minorHAnsi"/>
                <w:b/>
                <w:sz w:val="20"/>
              </w:rPr>
              <w:t>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4B4556" w:rsidRDefault="001B56CC" w:rsidP="005B1ED0">
            <w:pPr>
              <w:spacing w:line="240" w:lineRule="auto"/>
              <w:jc w:val="center"/>
              <w:rPr>
                <w:rFonts w:asciiTheme="minorHAnsi" w:hAnsiTheme="minorHAnsi" w:cstheme="minorHAnsi"/>
                <w:b/>
                <w:sz w:val="20"/>
                <w:lang w:eastAsia="pl-PL"/>
              </w:rPr>
            </w:pPr>
            <w:r w:rsidRPr="004B4556">
              <w:rPr>
                <w:rFonts w:asciiTheme="minorHAnsi" w:hAnsiTheme="minorHAnsi" w:cstheme="minorHAnsi"/>
                <w:b/>
                <w:sz w:val="20"/>
                <w:lang w:eastAsia="pl-PL"/>
              </w:rPr>
              <w:t>Nazwa Odbiorcy</w:t>
            </w:r>
          </w:p>
          <w:p w14:paraId="6A95D445" w14:textId="61DB8590" w:rsidR="001B56CC" w:rsidRPr="004B4556" w:rsidRDefault="001B56CC" w:rsidP="005B1ED0">
            <w:pPr>
              <w:spacing w:line="240" w:lineRule="auto"/>
              <w:jc w:val="center"/>
              <w:rPr>
                <w:rFonts w:asciiTheme="minorHAnsi" w:hAnsiTheme="minorHAnsi" w:cstheme="minorHAnsi"/>
                <w:i/>
                <w:sz w:val="20"/>
                <w:lang w:eastAsia="pl-PL"/>
              </w:rPr>
            </w:pPr>
            <w:r w:rsidRPr="004B4556">
              <w:rPr>
                <w:rFonts w:asciiTheme="minorHAnsi" w:hAnsiTheme="minorHAnsi" w:cstheme="minorHAnsi"/>
                <w:i/>
                <w:sz w:val="20"/>
                <w:lang w:eastAsia="pl-PL"/>
              </w:rPr>
              <w:t>(wraz z adresem i nr telefonu)</w:t>
            </w:r>
          </w:p>
        </w:tc>
      </w:tr>
      <w:tr w:rsidR="001B56CC" w:rsidRPr="004B4556"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4B4556" w:rsidRDefault="001B56CC" w:rsidP="005B1ED0">
            <w:pPr>
              <w:jc w:val="center"/>
              <w:rPr>
                <w:rFonts w:asciiTheme="minorHAnsi" w:hAnsiTheme="minorHAnsi" w:cstheme="minorHAnsi"/>
                <w:i/>
                <w:sz w:val="20"/>
              </w:rPr>
            </w:pPr>
          </w:p>
        </w:tc>
        <w:tc>
          <w:tcPr>
            <w:tcW w:w="1304" w:type="dxa"/>
            <w:vMerge/>
            <w:tcBorders>
              <w:top w:val="nil"/>
              <w:right w:val="single" w:sz="4" w:space="0" w:color="auto"/>
            </w:tcBorders>
            <w:vAlign w:val="center"/>
          </w:tcPr>
          <w:p w14:paraId="035D32B5" w14:textId="77777777" w:rsidR="001B56CC" w:rsidRPr="004B4556" w:rsidRDefault="001B56CC" w:rsidP="005B1ED0">
            <w:pPr>
              <w:jc w:val="center"/>
              <w:rPr>
                <w:rFonts w:asciiTheme="minorHAnsi" w:hAnsiTheme="minorHAnsi" w:cstheme="minorHAnsi"/>
                <w:i/>
                <w:sz w:val="20"/>
              </w:rPr>
            </w:pPr>
          </w:p>
        </w:tc>
        <w:tc>
          <w:tcPr>
            <w:tcW w:w="1560" w:type="dxa"/>
            <w:vMerge/>
            <w:vAlign w:val="center"/>
          </w:tcPr>
          <w:p w14:paraId="28EC5FAB" w14:textId="77777777" w:rsidR="001B56CC" w:rsidRPr="004B4556" w:rsidRDefault="001B56CC" w:rsidP="005B1ED0">
            <w:pPr>
              <w:jc w:val="center"/>
              <w:rPr>
                <w:rFonts w:asciiTheme="minorHAnsi" w:hAnsiTheme="minorHAnsi" w:cstheme="minorHAnsi"/>
                <w:i/>
                <w:sz w:val="20"/>
              </w:rPr>
            </w:pPr>
          </w:p>
        </w:tc>
        <w:tc>
          <w:tcPr>
            <w:tcW w:w="1560" w:type="dxa"/>
            <w:vMerge/>
          </w:tcPr>
          <w:p w14:paraId="296EFDC1" w14:textId="5F7865F5" w:rsidR="001B56CC" w:rsidRPr="004B4556" w:rsidRDefault="001B56CC" w:rsidP="005B1ED0">
            <w:pPr>
              <w:jc w:val="center"/>
              <w:rPr>
                <w:rFonts w:asciiTheme="minorHAnsi" w:hAnsiTheme="minorHAnsi" w:cstheme="minorHAnsi"/>
                <w:i/>
                <w:sz w:val="20"/>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68DFD46E" w14:textId="7A668A44"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Data</w:t>
            </w:r>
          </w:p>
          <w:p w14:paraId="1719AC74" w14:textId="77777777" w:rsidR="001B56CC" w:rsidRPr="004B4556" w:rsidRDefault="001B56CC" w:rsidP="005B1ED0">
            <w:pPr>
              <w:jc w:val="center"/>
              <w:rPr>
                <w:rFonts w:asciiTheme="minorHAnsi" w:hAnsiTheme="minorHAnsi" w:cstheme="minorHAnsi"/>
                <w:i/>
                <w:sz w:val="20"/>
              </w:rPr>
            </w:pPr>
            <w:r w:rsidRPr="004B4556">
              <w:rPr>
                <w:rFonts w:asciiTheme="minorHAnsi" w:hAnsiTheme="minorHAnsi" w:cstheme="minorHAnsi"/>
                <w:i/>
                <w:sz w:val="20"/>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4B4556" w:rsidRDefault="001B56CC" w:rsidP="005B1ED0">
            <w:pPr>
              <w:jc w:val="center"/>
              <w:rPr>
                <w:rFonts w:asciiTheme="minorHAnsi" w:hAnsiTheme="minorHAnsi" w:cstheme="minorHAnsi"/>
                <w:i/>
                <w:sz w:val="20"/>
              </w:rPr>
            </w:pPr>
          </w:p>
        </w:tc>
      </w:tr>
      <w:tr w:rsidR="001B56CC" w:rsidRPr="004B4556" w14:paraId="7675C95A" w14:textId="77777777" w:rsidTr="00AC272D">
        <w:trPr>
          <w:trHeight w:val="843"/>
        </w:trPr>
        <w:tc>
          <w:tcPr>
            <w:tcW w:w="568" w:type="dxa"/>
            <w:vAlign w:val="center"/>
          </w:tcPr>
          <w:p w14:paraId="7AAAB67C" w14:textId="77777777" w:rsidR="001B56CC" w:rsidRPr="004B4556" w:rsidRDefault="001B56CC"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227B786" w14:textId="77777777" w:rsidR="001B56CC" w:rsidRPr="004B4556" w:rsidRDefault="001B56CC" w:rsidP="0049200F">
            <w:pPr>
              <w:spacing w:before="120"/>
              <w:jc w:val="center"/>
              <w:rPr>
                <w:rFonts w:asciiTheme="minorHAnsi" w:hAnsiTheme="minorHAnsi" w:cstheme="minorHAnsi"/>
                <w:sz w:val="20"/>
              </w:rPr>
            </w:pPr>
          </w:p>
        </w:tc>
        <w:tc>
          <w:tcPr>
            <w:tcW w:w="1560" w:type="dxa"/>
            <w:vAlign w:val="center"/>
          </w:tcPr>
          <w:p w14:paraId="2D9157F4" w14:textId="77777777" w:rsidR="001B56CC" w:rsidRPr="004B4556" w:rsidRDefault="001B56CC"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48B8488D" w14:textId="0F1ED9AC" w:rsidR="001B56CC" w:rsidRPr="004B4556" w:rsidRDefault="001B56CC"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4B4556" w:rsidRDefault="001B56CC"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4B4556" w:rsidRDefault="001B56CC"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4B4556" w:rsidRDefault="001B56CC" w:rsidP="0049200F">
            <w:pPr>
              <w:spacing w:before="120"/>
              <w:jc w:val="center"/>
              <w:rPr>
                <w:rFonts w:asciiTheme="minorHAnsi" w:hAnsiTheme="minorHAnsi" w:cstheme="minorHAnsi"/>
                <w:sz w:val="20"/>
              </w:rPr>
            </w:pPr>
          </w:p>
        </w:tc>
      </w:tr>
      <w:tr w:rsidR="00AC272D" w:rsidRPr="004B4556" w14:paraId="110458DD" w14:textId="77777777" w:rsidTr="00AC272D">
        <w:trPr>
          <w:trHeight w:val="843"/>
        </w:trPr>
        <w:tc>
          <w:tcPr>
            <w:tcW w:w="568" w:type="dxa"/>
            <w:vAlign w:val="center"/>
          </w:tcPr>
          <w:p w14:paraId="69EFB029" w14:textId="77777777" w:rsidR="00AC272D" w:rsidRPr="004B4556" w:rsidRDefault="00AC272D"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2B460DE8" w14:textId="77777777" w:rsidR="00AC272D" w:rsidRPr="004B4556" w:rsidRDefault="00AC272D" w:rsidP="0049200F">
            <w:pPr>
              <w:spacing w:before="120"/>
              <w:jc w:val="center"/>
              <w:rPr>
                <w:rFonts w:asciiTheme="minorHAnsi" w:hAnsiTheme="minorHAnsi" w:cstheme="minorHAnsi"/>
                <w:sz w:val="20"/>
              </w:rPr>
            </w:pPr>
          </w:p>
        </w:tc>
        <w:tc>
          <w:tcPr>
            <w:tcW w:w="1560" w:type="dxa"/>
            <w:vAlign w:val="center"/>
          </w:tcPr>
          <w:p w14:paraId="39903E2B" w14:textId="77777777" w:rsidR="00AC272D" w:rsidRPr="004B4556" w:rsidRDefault="00AC272D"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6DADDCFF" w14:textId="77777777" w:rsidR="00AC272D" w:rsidRPr="004B4556" w:rsidRDefault="00AC272D"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4B4556" w:rsidRDefault="00AC272D"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4B4556" w:rsidRDefault="00AC272D"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4B4556" w:rsidRDefault="00AC272D" w:rsidP="0049200F">
            <w:pPr>
              <w:spacing w:before="120"/>
              <w:jc w:val="center"/>
              <w:rPr>
                <w:rFonts w:asciiTheme="minorHAnsi" w:hAnsiTheme="minorHAnsi" w:cstheme="minorHAnsi"/>
                <w:sz w:val="20"/>
              </w:rPr>
            </w:pPr>
          </w:p>
        </w:tc>
      </w:tr>
      <w:tr w:rsidR="00AC272D" w:rsidRPr="004B4556" w14:paraId="6B3E660F" w14:textId="77777777" w:rsidTr="00AC272D">
        <w:trPr>
          <w:trHeight w:val="843"/>
        </w:trPr>
        <w:tc>
          <w:tcPr>
            <w:tcW w:w="568" w:type="dxa"/>
            <w:vAlign w:val="center"/>
          </w:tcPr>
          <w:p w14:paraId="17FA8879" w14:textId="77777777" w:rsidR="00AC272D" w:rsidRPr="004B4556" w:rsidRDefault="00AC272D" w:rsidP="0049200F">
            <w:pPr>
              <w:pStyle w:val="Akapitzlist"/>
              <w:tabs>
                <w:tab w:val="left" w:pos="71"/>
              </w:tabs>
              <w:autoSpaceDE w:val="0"/>
              <w:autoSpaceDN w:val="0"/>
              <w:spacing w:before="120" w:after="200" w:line="240" w:lineRule="auto"/>
              <w:ind w:left="841"/>
              <w:rPr>
                <w:rFonts w:asciiTheme="minorHAnsi" w:hAnsiTheme="minorHAnsi" w:cstheme="minorHAnsi"/>
                <w:i/>
                <w:sz w:val="20"/>
              </w:rPr>
            </w:pPr>
          </w:p>
        </w:tc>
        <w:tc>
          <w:tcPr>
            <w:tcW w:w="1304" w:type="dxa"/>
            <w:tcBorders>
              <w:right w:val="single" w:sz="4" w:space="0" w:color="auto"/>
            </w:tcBorders>
            <w:vAlign w:val="center"/>
          </w:tcPr>
          <w:p w14:paraId="01523EDD" w14:textId="77777777" w:rsidR="00AC272D" w:rsidRPr="004B4556" w:rsidRDefault="00AC272D" w:rsidP="0049200F">
            <w:pPr>
              <w:spacing w:before="120"/>
              <w:jc w:val="center"/>
              <w:rPr>
                <w:rFonts w:asciiTheme="minorHAnsi" w:hAnsiTheme="minorHAnsi" w:cstheme="minorHAnsi"/>
                <w:sz w:val="20"/>
              </w:rPr>
            </w:pPr>
          </w:p>
        </w:tc>
        <w:tc>
          <w:tcPr>
            <w:tcW w:w="1560" w:type="dxa"/>
            <w:vAlign w:val="center"/>
          </w:tcPr>
          <w:p w14:paraId="4B42518B" w14:textId="77777777" w:rsidR="00AC272D" w:rsidRPr="004B4556" w:rsidRDefault="00AC272D" w:rsidP="0049200F">
            <w:pPr>
              <w:spacing w:before="120"/>
              <w:jc w:val="center"/>
              <w:rPr>
                <w:rFonts w:asciiTheme="minorHAnsi" w:hAnsiTheme="minorHAnsi" w:cstheme="minorHAnsi"/>
                <w:sz w:val="20"/>
              </w:rPr>
            </w:pPr>
          </w:p>
        </w:tc>
        <w:tc>
          <w:tcPr>
            <w:tcW w:w="1560" w:type="dxa"/>
            <w:tcBorders>
              <w:right w:val="single" w:sz="4" w:space="0" w:color="auto"/>
            </w:tcBorders>
            <w:vAlign w:val="center"/>
          </w:tcPr>
          <w:p w14:paraId="4A3F103F" w14:textId="77777777" w:rsidR="00AC272D" w:rsidRPr="004B4556" w:rsidRDefault="00AC272D" w:rsidP="0049200F">
            <w:pPr>
              <w:spacing w:before="120"/>
              <w:jc w:val="center"/>
              <w:rPr>
                <w:rFonts w:asciiTheme="minorHAnsi" w:hAnsiTheme="minorHAnsi" w:cstheme="minorHAnsi"/>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4B4556" w:rsidRDefault="00AC272D" w:rsidP="0049200F">
            <w:pPr>
              <w:spacing w:before="120"/>
              <w:jc w:val="center"/>
              <w:rPr>
                <w:rFonts w:asciiTheme="minorHAnsi" w:hAnsiTheme="minorHAnsi" w:cstheme="minorHAnsi"/>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4B4556" w:rsidRDefault="00AC272D" w:rsidP="0049200F">
            <w:pPr>
              <w:spacing w:before="120"/>
              <w:jc w:val="center"/>
              <w:rPr>
                <w:rFonts w:asciiTheme="minorHAnsi" w:hAnsiTheme="minorHAnsi"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4B4556" w:rsidRDefault="00AC272D" w:rsidP="0049200F">
            <w:pPr>
              <w:spacing w:before="120"/>
              <w:jc w:val="center"/>
              <w:rPr>
                <w:rFonts w:asciiTheme="minorHAnsi" w:hAnsiTheme="minorHAnsi" w:cstheme="minorHAnsi"/>
                <w:sz w:val="20"/>
              </w:rPr>
            </w:pPr>
          </w:p>
        </w:tc>
      </w:tr>
    </w:tbl>
    <w:p w14:paraId="1FBA808D" w14:textId="1B15EA42" w:rsidR="00B137F8" w:rsidRPr="004B4556" w:rsidRDefault="00B137F8" w:rsidP="00B137F8">
      <w:pPr>
        <w:spacing w:before="120"/>
        <w:ind w:left="-284" w:right="-569"/>
        <w:outlineLvl w:val="0"/>
        <w:rPr>
          <w:rFonts w:asciiTheme="minorHAnsi" w:hAnsiTheme="minorHAnsi" w:cstheme="minorHAnsi"/>
          <w:i/>
          <w:sz w:val="20"/>
        </w:rPr>
      </w:pPr>
      <w:r w:rsidRPr="004B4556">
        <w:rPr>
          <w:rFonts w:asciiTheme="minorHAnsi" w:hAnsiTheme="minorHAnsi" w:cstheme="minorHAnsi"/>
          <w:i/>
          <w:sz w:val="20"/>
        </w:rPr>
        <w:t>UWAGA: Należy dostosować ilość wierszy do ilości wykazywanych za</w:t>
      </w:r>
      <w:r w:rsidR="00285FD6">
        <w:rPr>
          <w:rFonts w:asciiTheme="minorHAnsi" w:hAnsiTheme="minorHAnsi" w:cstheme="minorHAnsi"/>
          <w:i/>
          <w:sz w:val="20"/>
        </w:rPr>
        <w:t>mówień</w:t>
      </w:r>
    </w:p>
    <w:p w14:paraId="18D4C64D" w14:textId="5D59E121" w:rsidR="00B137F8" w:rsidRPr="00AC272D" w:rsidRDefault="005B1ED0" w:rsidP="00B137F8">
      <w:pPr>
        <w:spacing w:before="120" w:line="240" w:lineRule="auto"/>
        <w:ind w:right="28"/>
        <w:outlineLvl w:val="0"/>
        <w:rPr>
          <w:rFonts w:asciiTheme="minorHAnsi" w:hAnsiTheme="minorHAnsi" w:cstheme="minorHAnsi"/>
          <w:b/>
          <w:i/>
          <w:color w:val="FF0000"/>
          <w:sz w:val="24"/>
          <w:szCs w:val="24"/>
        </w:rPr>
      </w:pPr>
      <w:r w:rsidRPr="00AC272D">
        <w:rPr>
          <w:rFonts w:asciiTheme="minorHAnsi" w:hAnsiTheme="minorHAnsi" w:cstheme="minorHAnsi"/>
          <w:b/>
          <w:color w:val="FF0000"/>
          <w:sz w:val="24"/>
          <w:szCs w:val="24"/>
        </w:rPr>
        <w:t xml:space="preserve">Do niniejszego wykazu dołączamy dowody potwierdzające, że ww. </w:t>
      </w:r>
      <w:r w:rsidR="001B56CC" w:rsidRPr="00AC272D">
        <w:rPr>
          <w:rFonts w:asciiTheme="minorHAnsi" w:hAnsiTheme="minorHAnsi" w:cstheme="minorHAnsi"/>
          <w:b/>
          <w:color w:val="FF0000"/>
          <w:sz w:val="24"/>
          <w:szCs w:val="24"/>
        </w:rPr>
        <w:t>zamówienia</w:t>
      </w:r>
      <w:r w:rsidRPr="00AC272D">
        <w:rPr>
          <w:rFonts w:asciiTheme="minorHAnsi" w:hAnsiTheme="minorHAnsi" w:cstheme="minorHAnsi"/>
          <w:b/>
          <w:color w:val="FF0000"/>
          <w:sz w:val="24"/>
          <w:szCs w:val="24"/>
        </w:rPr>
        <w:t xml:space="preserve"> zostały wykonane należycie.</w:t>
      </w:r>
    </w:p>
    <w:p w14:paraId="35C83B56" w14:textId="77777777" w:rsidR="00B137F8" w:rsidRPr="004B4556" w:rsidRDefault="00B137F8" w:rsidP="00B137F8">
      <w:pPr>
        <w:ind w:right="-993"/>
        <w:rPr>
          <w:rFonts w:asciiTheme="minorHAnsi" w:hAnsiTheme="minorHAnsi" w:cstheme="minorHAnsi"/>
          <w:sz w:val="20"/>
        </w:rPr>
      </w:pPr>
    </w:p>
    <w:p w14:paraId="5D991108" w14:textId="77777777" w:rsidR="00B137F8" w:rsidRPr="004B4556" w:rsidRDefault="00B137F8" w:rsidP="00B137F8">
      <w:pPr>
        <w:ind w:right="-993"/>
        <w:rPr>
          <w:rFonts w:asciiTheme="minorHAnsi" w:hAnsiTheme="minorHAnsi" w:cstheme="minorHAnsi"/>
          <w:sz w:val="20"/>
        </w:rPr>
      </w:pPr>
    </w:p>
    <w:p w14:paraId="21089097" w14:textId="51688F0E" w:rsidR="00703B45" w:rsidRDefault="00B137F8" w:rsidP="008162DD">
      <w:pPr>
        <w:tabs>
          <w:tab w:val="left" w:pos="5362"/>
        </w:tabs>
        <w:spacing w:after="80" w:line="240" w:lineRule="exact"/>
        <w:ind w:left="4690" w:right="-993" w:firstLine="588"/>
        <w:jc w:val="left"/>
        <w:rPr>
          <w:rFonts w:asciiTheme="minorHAnsi" w:hAnsiTheme="minorHAnsi" w:cstheme="minorHAnsi"/>
          <w:sz w:val="16"/>
          <w:szCs w:val="16"/>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1" w:name="_Toc19182901"/>
      <w:bookmarkStart w:id="2" w:name="_Toc528334789"/>
      <w:bookmarkStart w:id="3" w:name="_Ref528247260"/>
      <w:r w:rsidR="00703B45">
        <w:rPr>
          <w:rFonts w:asciiTheme="minorHAnsi" w:hAnsiTheme="minorHAnsi" w:cstheme="minorHAnsi"/>
          <w:sz w:val="16"/>
          <w:szCs w:val="16"/>
        </w:rPr>
        <w:t>.....................................</w:t>
      </w:r>
      <w:r w:rsidR="008162DD">
        <w:rPr>
          <w:rFonts w:asciiTheme="minorHAnsi" w:hAnsiTheme="minorHAnsi" w:cstheme="minorHAnsi"/>
          <w:sz w:val="16"/>
          <w:szCs w:val="16"/>
        </w:rPr>
        <w:t>..........</w:t>
      </w:r>
      <w:r w:rsidR="00703B45">
        <w:rPr>
          <w:rFonts w:asciiTheme="minorHAnsi" w:hAnsiTheme="minorHAnsi" w:cstheme="minorHAnsi"/>
          <w:sz w:val="16"/>
          <w:szCs w:val="16"/>
        </w:rPr>
        <w:t>...................................</w:t>
      </w:r>
    </w:p>
    <w:p w14:paraId="609FBACF" w14:textId="77777777" w:rsidR="00703B45" w:rsidRDefault="00703B45" w:rsidP="008162D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podpisy osób uprawnionych do składania</w:t>
      </w:r>
    </w:p>
    <w:p w14:paraId="0E6E6BD0" w14:textId="26E96423" w:rsidR="00703B45" w:rsidRDefault="00703B45" w:rsidP="008162DD">
      <w:pPr>
        <w:spacing w:line="240" w:lineRule="auto"/>
        <w:ind w:left="5398" w:right="68" w:hanging="153"/>
        <w:jc w:val="center"/>
        <w:rPr>
          <w:rFonts w:asciiTheme="minorHAnsi" w:hAnsiTheme="minorHAnsi" w:cstheme="minorHAnsi"/>
          <w:i/>
          <w:sz w:val="16"/>
          <w:szCs w:val="16"/>
        </w:rPr>
      </w:pPr>
      <w:r>
        <w:rPr>
          <w:rFonts w:asciiTheme="minorHAnsi" w:hAnsiTheme="minorHAnsi" w:cstheme="minorHAnsi"/>
          <w:i/>
          <w:sz w:val="16"/>
          <w:szCs w:val="16"/>
        </w:rPr>
        <w:t>oświadczeń woli w imieniu Wykonawcy</w:t>
      </w:r>
    </w:p>
    <w:bookmarkEnd w:id="1"/>
    <w:bookmarkEnd w:id="2"/>
    <w:bookmarkEnd w:id="3"/>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44467A">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3572AF" w14:textId="77777777" w:rsidR="008A202A" w:rsidRDefault="008A202A" w:rsidP="004A302B">
      <w:pPr>
        <w:spacing w:line="240" w:lineRule="auto"/>
      </w:pPr>
      <w:r>
        <w:separator/>
      </w:r>
    </w:p>
  </w:endnote>
  <w:endnote w:type="continuationSeparator" w:id="0">
    <w:p w14:paraId="0E91C512" w14:textId="77777777" w:rsidR="008A202A" w:rsidRDefault="008A202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F4C04" w14:textId="77777777" w:rsidR="008A202A" w:rsidRDefault="008A202A" w:rsidP="004A302B">
      <w:pPr>
        <w:spacing w:line="240" w:lineRule="auto"/>
      </w:pPr>
      <w:r>
        <w:separator/>
      </w:r>
    </w:p>
  </w:footnote>
  <w:footnote w:type="continuationSeparator" w:id="0">
    <w:p w14:paraId="7A117351" w14:textId="77777777" w:rsidR="008A202A" w:rsidRDefault="008A202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6"/>
  </w:num>
  <w:num w:numId="3">
    <w:abstractNumId w:val="7"/>
  </w:num>
  <w:num w:numId="4">
    <w:abstractNumId w:val="8"/>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396C"/>
    <w:rsid w:val="001B3E7F"/>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7148"/>
    <w:rsid w:val="0033270E"/>
    <w:rsid w:val="00333C26"/>
    <w:rsid w:val="00334A4C"/>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0CA"/>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4AC2"/>
    <w:rsid w:val="00696835"/>
    <w:rsid w:val="0069688C"/>
    <w:rsid w:val="00697668"/>
    <w:rsid w:val="006976F9"/>
    <w:rsid w:val="006A1242"/>
    <w:rsid w:val="006A28A2"/>
    <w:rsid w:val="006A3305"/>
    <w:rsid w:val="006A3621"/>
    <w:rsid w:val="006A3F7F"/>
    <w:rsid w:val="006A4A5A"/>
    <w:rsid w:val="006A5561"/>
    <w:rsid w:val="006A59F7"/>
    <w:rsid w:val="006B0C89"/>
    <w:rsid w:val="006B10B1"/>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673"/>
    <w:rsid w:val="00A348BC"/>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60AA"/>
    <w:rsid w:val="00D202A1"/>
    <w:rsid w:val="00D20EA1"/>
    <w:rsid w:val="00D21C61"/>
    <w:rsid w:val="00D2236D"/>
    <w:rsid w:val="00D22439"/>
    <w:rsid w:val="00D245A7"/>
    <w:rsid w:val="00D3067D"/>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5C4"/>
    <w:rsid w:val="00D914F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34924"/>
    <w:rsid w:val="00337C7B"/>
    <w:rsid w:val="00341F66"/>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BB2"/>
    <w:rsid w:val="005C354C"/>
    <w:rsid w:val="005D026C"/>
    <w:rsid w:val="005E4C43"/>
    <w:rsid w:val="00600D1C"/>
    <w:rsid w:val="00605485"/>
    <w:rsid w:val="006337D5"/>
    <w:rsid w:val="0067009A"/>
    <w:rsid w:val="0067331D"/>
    <w:rsid w:val="00690FBB"/>
    <w:rsid w:val="006929BB"/>
    <w:rsid w:val="006A12EA"/>
    <w:rsid w:val="006A4C38"/>
    <w:rsid w:val="006A4DB0"/>
    <w:rsid w:val="006A6AFD"/>
    <w:rsid w:val="006E71EF"/>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D127A"/>
    <w:rsid w:val="008E019D"/>
    <w:rsid w:val="008E031B"/>
    <w:rsid w:val="008F769E"/>
    <w:rsid w:val="0091435D"/>
    <w:rsid w:val="0091686E"/>
    <w:rsid w:val="00920F8B"/>
    <w:rsid w:val="00923549"/>
    <w:rsid w:val="009324D2"/>
    <w:rsid w:val="00955CC8"/>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520EF4A4FD3A4007A5F2B4477EF22CDA">
    <w:name w:val="520EF4A4FD3A4007A5F2B4477EF22CDA"/>
    <w:rsid w:val="00584919"/>
  </w:style>
  <w:style w:type="paragraph" w:customStyle="1" w:styleId="001886AF3B9F4B68B383900693D774BF">
    <w:name w:val="001886AF3B9F4B68B383900693D774BF"/>
    <w:rsid w:val="00584919"/>
  </w:style>
  <w:style w:type="paragraph" w:customStyle="1" w:styleId="758E846813684B2E87C734096ACEC727">
    <w:name w:val="758E846813684B2E87C734096ACEC727"/>
    <w:rsid w:val="00584919"/>
  </w:style>
  <w:style w:type="paragraph" w:customStyle="1" w:styleId="263BC4ABF0F24CBABD0CD82E6822E0F7">
    <w:name w:val="263BC4ABF0F24CBABD0CD82E6822E0F7"/>
    <w:rsid w:val="00584919"/>
  </w:style>
  <w:style w:type="paragraph" w:customStyle="1" w:styleId="92F9C51F9C854CA4A7FCA4FD491D8244">
    <w:name w:val="92F9C51F9C854CA4A7FCA4FD491D8244"/>
    <w:rsid w:val="002D0025"/>
    <w:pPr>
      <w:spacing w:after="160" w:line="259" w:lineRule="auto"/>
    </w:pPr>
  </w:style>
  <w:style w:type="paragraph" w:customStyle="1" w:styleId="D9BCE957DDE9494BB3FCF3B9AEF59D6B">
    <w:name w:val="D9BCE957DDE9494BB3FCF3B9AEF59D6B"/>
    <w:rsid w:val="002D0025"/>
    <w:pPr>
      <w:spacing w:after="160" w:line="259" w:lineRule="auto"/>
    </w:pPr>
  </w:style>
  <w:style w:type="paragraph" w:customStyle="1" w:styleId="521DAC6BE5DA4D2C93E0F91A333A5C3F">
    <w:name w:val="521DAC6BE5DA4D2C93E0F91A333A5C3F"/>
    <w:rsid w:val="002D002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1A1C632D-2B2D-4088-BAF6-95ECF3D75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217</Words>
  <Characters>1304</Characters>
  <Application>Microsoft Office Word</Application>
  <DocSecurity>0</DocSecurity>
  <Lines>10</Lines>
  <Paragraphs>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83</cp:revision>
  <cp:lastPrinted>2021-02-26T13:14:00Z</cp:lastPrinted>
  <dcterms:created xsi:type="dcterms:W3CDTF">2021-09-20T10:07:00Z</dcterms:created>
  <dcterms:modified xsi:type="dcterms:W3CDTF">2024-10-31T09:58:00Z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